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5F5FB246"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407795">
        <w:rPr>
          <w:rFonts w:ascii="Trebuchet MS" w:hAnsi="Trebuchet MS" w:cstheme="minorHAnsi"/>
          <w:b/>
          <w:bCs/>
          <w:sz w:val="22"/>
          <w:szCs w:val="22"/>
        </w:rPr>
        <w:t>NEŠIOJAM</w:t>
      </w:r>
      <w:r w:rsidR="00136BFC">
        <w:rPr>
          <w:rFonts w:ascii="Trebuchet MS" w:hAnsi="Trebuchet MS" w:cstheme="minorHAnsi"/>
          <w:b/>
          <w:bCs/>
          <w:sz w:val="22"/>
          <w:szCs w:val="22"/>
        </w:rPr>
        <w:t>O</w:t>
      </w:r>
      <w:r w:rsidR="00407795">
        <w:rPr>
          <w:rFonts w:ascii="Trebuchet MS" w:hAnsi="Trebuchet MS" w:cstheme="minorHAnsi"/>
          <w:b/>
          <w:bCs/>
          <w:sz w:val="22"/>
          <w:szCs w:val="22"/>
        </w:rPr>
        <w:t xml:space="preserve"> 12-OS KANALŲ ELEKTROKARDIOGRAFO </w:t>
      </w:r>
      <w:r w:rsidR="00407795" w:rsidRPr="00407795">
        <w:rPr>
          <w:rFonts w:ascii="Trebuchet MS" w:hAnsi="Trebuchet MS" w:cstheme="minorHAnsi"/>
          <w:b/>
          <w:bCs/>
          <w:sz w:val="22"/>
          <w:szCs w:val="22"/>
        </w:rPr>
        <w:t>SISTEMOS</w:t>
      </w:r>
      <w:r w:rsidR="00C53EB5" w:rsidRPr="00407795">
        <w:rPr>
          <w:rFonts w:ascii="Trebuchet MS" w:hAnsi="Trebuchet MS"/>
          <w:b/>
          <w:bCs/>
          <w:sz w:val="22"/>
          <w:szCs w:val="22"/>
          <w:lang w:eastAsia="en-US"/>
        </w:rPr>
        <w:t xml:space="preserve"> </w:t>
      </w:r>
      <w:r w:rsidRPr="00407795">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29862772"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45B93546" w14:textId="77777777" w:rsidR="00587073" w:rsidRPr="00587073" w:rsidRDefault="00587073" w:rsidP="00587073">
      <w:pPr>
        <w:spacing w:after="0" w:line="240" w:lineRule="auto"/>
        <w:ind w:firstLine="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587073">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1DB80E98"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5D277D">
              <w:rPr>
                <w:rFonts w:ascii="Trebuchet MS" w:eastAsia="SimSun" w:hAnsi="Trebuchet MS" w:cs="Trebuchet MS"/>
                <w:b/>
                <w:bCs/>
                <w:kern w:val="1"/>
                <w:sz w:val="22"/>
                <w:szCs w:val="22"/>
                <w:lang w:eastAsia="zh-CN" w:bidi="hi-IN"/>
              </w:rPr>
              <w:t xml:space="preserve"> (vnt.)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587073">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587073">
        <w:tc>
          <w:tcPr>
            <w:tcW w:w="1134"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5812" w:type="dxa"/>
            <w:tcBorders>
              <w:left w:val="single" w:sz="1" w:space="0" w:color="000000"/>
              <w:bottom w:val="single" w:sz="1" w:space="0" w:color="000000"/>
            </w:tcBorders>
          </w:tcPr>
          <w:p w14:paraId="3E172775" w14:textId="4B2D6A39" w:rsidR="00244070" w:rsidRDefault="00407795" w:rsidP="006C2CBB">
            <w:pPr>
              <w:suppressAutoHyphens/>
              <w:snapToGrid w:val="0"/>
              <w:rPr>
                <w:rFonts w:ascii="Trebuchet MS" w:eastAsia="Times New Roman" w:hAnsi="Trebuchet MS" w:cs="Times New Roman"/>
                <w:sz w:val="22"/>
                <w:szCs w:val="22"/>
              </w:rPr>
            </w:pPr>
            <w:r>
              <w:rPr>
                <w:rFonts w:ascii="Trebuchet MS" w:eastAsia="Calibri" w:hAnsi="Trebuchet MS" w:cs="Times New Roman"/>
                <w:b/>
                <w:color w:val="000000" w:themeColor="text1"/>
                <w:sz w:val="22"/>
                <w:szCs w:val="22"/>
              </w:rPr>
              <w:t>Nešiojama 12-os kanalų elektrokardiografo sistema</w:t>
            </w:r>
          </w:p>
          <w:p w14:paraId="4FA6177B" w14:textId="43EA89EA" w:rsidR="0099195E" w:rsidRPr="00244070" w:rsidRDefault="0099195E" w:rsidP="006C2CBB">
            <w:pPr>
              <w:suppressAutoHyphens/>
              <w:snapToGrid w:val="0"/>
              <w:rPr>
                <w:rFonts w:ascii="Trebuchet MS" w:eastAsia="Times New Roman" w:hAnsi="Trebuchet MS" w:cs="Times New Roman"/>
                <w:i/>
                <w:iCs/>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31DFAE17" w14:textId="0BC88540" w:rsidR="00BE65AB" w:rsidRPr="000D0272" w:rsidRDefault="00407795"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15</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55505C" w:rsidRPr="000D0272" w14:paraId="5D94221F" w14:textId="77777777" w:rsidTr="00587073">
        <w:tc>
          <w:tcPr>
            <w:tcW w:w="11766" w:type="dxa"/>
            <w:gridSpan w:val="4"/>
            <w:tcBorders>
              <w:top w:val="single" w:sz="4" w:space="0" w:color="00000A"/>
              <w:left w:val="single" w:sz="4" w:space="0" w:color="00000A"/>
              <w:bottom w:val="single" w:sz="4" w:space="0" w:color="00000A"/>
            </w:tcBorders>
            <w:vAlign w:val="center"/>
          </w:tcPr>
          <w:p w14:paraId="32B3E75C" w14:textId="0A2FFF18"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sidR="00EC7512">
              <w:rPr>
                <w:rFonts w:ascii="Trebuchet MS" w:eastAsia="Andale Sans UI" w:hAnsi="Trebuchet MS"/>
                <w:b/>
                <w:iCs/>
                <w:sz w:val="22"/>
                <w:szCs w:val="22"/>
                <w:lang w:eastAsia="zh-CN"/>
              </w:rPr>
              <w:t>pasiūl</w:t>
            </w:r>
            <w:r w:rsidR="0094637F">
              <w:rPr>
                <w:rFonts w:ascii="Trebuchet MS" w:eastAsia="Andale Sans UI" w:hAnsi="Trebuchet MS"/>
                <w:b/>
                <w:iCs/>
                <w:sz w:val="22"/>
                <w:szCs w:val="22"/>
                <w:lang w:eastAsia="zh-CN"/>
              </w:rPr>
              <w:t xml:space="preserve">ymo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72BA4BA9" w14:textId="77777777" w:rsidTr="00587073">
        <w:tc>
          <w:tcPr>
            <w:tcW w:w="11766"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25BA5A58" w14:textId="77777777" w:rsidTr="00587073">
        <w:tc>
          <w:tcPr>
            <w:tcW w:w="11766" w:type="dxa"/>
            <w:gridSpan w:val="4"/>
            <w:tcBorders>
              <w:top w:val="single" w:sz="4" w:space="0" w:color="00000A"/>
              <w:left w:val="single" w:sz="4" w:space="0" w:color="00000A"/>
              <w:bottom w:val="single" w:sz="4" w:space="0" w:color="00000A"/>
            </w:tcBorders>
            <w:vAlign w:val="center"/>
          </w:tcPr>
          <w:p w14:paraId="540E9E32" w14:textId="56B22EB1"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sidR="0094637F">
              <w:rPr>
                <w:rFonts w:ascii="Trebuchet MS" w:eastAsia="Andale Sans UI" w:hAnsi="Trebuchet MS"/>
                <w:b/>
                <w:iCs/>
                <w:sz w:val="22"/>
                <w:szCs w:val="22"/>
                <w:lang w:eastAsia="zh-CN"/>
              </w:rPr>
              <w:t xml:space="preserve"> pasiūlymo</w:t>
            </w:r>
            <w:r>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55505C" w:rsidRPr="000D0272" w:rsidRDefault="0055505C" w:rsidP="0055505C">
            <w:pPr>
              <w:pStyle w:val="ListParagraph"/>
              <w:ind w:left="0"/>
              <w:jc w:val="center"/>
              <w:rPr>
                <w:rFonts w:ascii="Trebuchet MS" w:hAnsi="Trebuchet MS" w:cs="Times New Roman"/>
                <w:iCs/>
                <w:sz w:val="22"/>
                <w:szCs w:val="22"/>
              </w:rPr>
            </w:pPr>
          </w:p>
        </w:tc>
      </w:tr>
      <w:tr w:rsidR="00587073" w14:paraId="4F1DEAF1" w14:textId="77777777" w:rsidTr="00587073">
        <w:tc>
          <w:tcPr>
            <w:tcW w:w="11766" w:type="dxa"/>
            <w:gridSpan w:val="4"/>
            <w:hideMark/>
          </w:tcPr>
          <w:p w14:paraId="1D2D27FB" w14:textId="26ACA060" w:rsidR="00587073" w:rsidRDefault="00587073">
            <w:pPr>
              <w:spacing w:line="256" w:lineRule="auto"/>
              <w:jc w:val="right"/>
              <w:rPr>
                <w:rFonts w:asciiTheme="minorHAnsi" w:cstheme="minorHAnsi"/>
                <w:bCs/>
                <w:sz w:val="22"/>
                <w:szCs w:val="22"/>
              </w:rPr>
            </w:pPr>
          </w:p>
        </w:tc>
        <w:tc>
          <w:tcPr>
            <w:tcW w:w="2263" w:type="dxa"/>
          </w:tcPr>
          <w:p w14:paraId="6863937C" w14:textId="77777777" w:rsidR="00587073" w:rsidRDefault="00587073">
            <w:pPr>
              <w:spacing w:line="256" w:lineRule="auto"/>
              <w:jc w:val="center"/>
              <w:rPr>
                <w:rFonts w:asciiTheme="minorHAnsi" w:cstheme="minorHAnsi"/>
                <w:b/>
                <w:bCs/>
                <w:sz w:val="22"/>
                <w:szCs w:val="22"/>
              </w:rPr>
            </w:pPr>
          </w:p>
        </w:tc>
      </w:tr>
    </w:tbl>
    <w:p w14:paraId="209DE946" w14:textId="4A1279F8" w:rsidR="00C51079" w:rsidRPr="00587073" w:rsidRDefault="00C51079" w:rsidP="00587073">
      <w:pPr>
        <w:tabs>
          <w:tab w:val="left" w:pos="1134"/>
        </w:tabs>
        <w:spacing w:after="0" w:line="240" w:lineRule="auto"/>
        <w:rPr>
          <w:rFonts w:ascii="Trebuchet MS" w:eastAsia="Calibri" w:hAnsi="Trebuchet MS" w:cstheme="minorHAnsi"/>
          <w:sz w:val="22"/>
          <w:szCs w:val="22"/>
        </w:rPr>
      </w:pPr>
      <w:r w:rsidRPr="00587073">
        <w:rPr>
          <w:rFonts w:ascii="Trebuchet MS" w:eastAsia="Calibri" w:hAnsi="Trebuchet MS" w:cstheme="minorHAnsi"/>
          <w:sz w:val="22"/>
          <w:szCs w:val="22"/>
        </w:rPr>
        <w:t>Jei „PVM“ laukas nepildomas, nurodykite priežastis, dėl kurių PVM nemokamas: ________________</w:t>
      </w: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11"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407795">
      <w:pPr>
        <w:pStyle w:val="ListParagraph"/>
        <w:numPr>
          <w:ilvl w:val="0"/>
          <w:numId w:val="68"/>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7A9961AD"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407795">
      <w:pPr>
        <w:pStyle w:val="ListParagraph"/>
        <w:numPr>
          <w:ilvl w:val="0"/>
          <w:numId w:val="68"/>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lastRenderedPageBreak/>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3F12A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91"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90"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568"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3F12A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91"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90"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12A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91"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90" w:type="dxa"/>
          </w:tcPr>
          <w:p w14:paraId="5A36171B" w14:textId="77777777" w:rsidR="00C16D04" w:rsidRPr="002C485B" w:rsidRDefault="00C16D04" w:rsidP="00C16D04">
            <w:pPr>
              <w:rPr>
                <w:rFonts w:ascii="Trebuchet MS" w:hAnsi="Trebuchet MS" w:cs="Times New Roman"/>
                <w:sz w:val="22"/>
                <w:szCs w:val="22"/>
              </w:rPr>
            </w:pPr>
          </w:p>
        </w:tc>
        <w:tc>
          <w:tcPr>
            <w:tcW w:w="2527" w:type="dxa"/>
          </w:tcPr>
          <w:p w14:paraId="4292B4D9" w14:textId="5A3FBCAD" w:rsidR="00C16D04" w:rsidRPr="002C485B" w:rsidRDefault="00C16D04" w:rsidP="00047F6B">
            <w:pPr>
              <w:rPr>
                <w:rFonts w:ascii="Trebuchet MS" w:hAnsi="Trebuchet MS" w:cs="Times New Roman"/>
                <w:sz w:val="22"/>
                <w:szCs w:val="22"/>
              </w:rPr>
            </w:pPr>
          </w:p>
        </w:tc>
        <w:tc>
          <w:tcPr>
            <w:tcW w:w="4568"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12A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91"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tcPr>
          <w:p w14:paraId="619F909C" w14:textId="77777777" w:rsidR="00C16D04" w:rsidRPr="002C485B" w:rsidRDefault="00C16D04" w:rsidP="00C16D04">
            <w:pPr>
              <w:rPr>
                <w:rFonts w:ascii="Trebuchet MS" w:hAnsi="Trebuchet MS" w:cs="Times New Roman"/>
                <w:sz w:val="22"/>
                <w:szCs w:val="22"/>
              </w:rPr>
            </w:pPr>
          </w:p>
        </w:tc>
        <w:tc>
          <w:tcPr>
            <w:tcW w:w="2527" w:type="dxa"/>
          </w:tcPr>
          <w:p w14:paraId="66A09186" w14:textId="682153FA" w:rsidR="00C16D04" w:rsidRPr="002C485B" w:rsidRDefault="00C16D04" w:rsidP="00047F6B">
            <w:pPr>
              <w:rPr>
                <w:rFonts w:ascii="Trebuchet MS" w:hAnsi="Trebuchet MS" w:cs="Times New Roman"/>
                <w:sz w:val="22"/>
                <w:szCs w:val="22"/>
              </w:rPr>
            </w:pPr>
          </w:p>
        </w:tc>
        <w:tc>
          <w:tcPr>
            <w:tcW w:w="4568"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12A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91"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90" w:type="dxa"/>
          </w:tcPr>
          <w:p w14:paraId="3D100328" w14:textId="77777777" w:rsidR="00C16D04" w:rsidRPr="002C485B" w:rsidRDefault="00C16D04" w:rsidP="00C16D04">
            <w:pPr>
              <w:rPr>
                <w:rFonts w:ascii="Trebuchet MS" w:hAnsi="Trebuchet MS" w:cs="Times New Roman"/>
                <w:sz w:val="22"/>
                <w:szCs w:val="22"/>
              </w:rPr>
            </w:pPr>
          </w:p>
        </w:tc>
        <w:tc>
          <w:tcPr>
            <w:tcW w:w="2527" w:type="dxa"/>
          </w:tcPr>
          <w:p w14:paraId="133595D2" w14:textId="417B9500" w:rsidR="00C16D04" w:rsidRPr="002C485B" w:rsidRDefault="00C16D04" w:rsidP="00047F6B">
            <w:pPr>
              <w:rPr>
                <w:rFonts w:ascii="Trebuchet MS" w:hAnsi="Trebuchet MS" w:cs="Times New Roman"/>
                <w:sz w:val="22"/>
                <w:szCs w:val="22"/>
              </w:rPr>
            </w:pPr>
          </w:p>
        </w:tc>
        <w:tc>
          <w:tcPr>
            <w:tcW w:w="4568"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12A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91"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90" w:type="dxa"/>
          </w:tcPr>
          <w:p w14:paraId="2F84C48B" w14:textId="77777777" w:rsidR="00C16D04" w:rsidRPr="002C485B" w:rsidRDefault="00C16D04" w:rsidP="00C16D04">
            <w:pPr>
              <w:rPr>
                <w:rFonts w:ascii="Trebuchet MS" w:hAnsi="Trebuchet MS" w:cs="Times New Roman"/>
                <w:sz w:val="22"/>
                <w:szCs w:val="22"/>
              </w:rPr>
            </w:pPr>
          </w:p>
        </w:tc>
        <w:tc>
          <w:tcPr>
            <w:tcW w:w="2527" w:type="dxa"/>
          </w:tcPr>
          <w:p w14:paraId="1374E39D" w14:textId="77777777" w:rsidR="00C16D04" w:rsidRPr="002C485B" w:rsidRDefault="00C16D04" w:rsidP="00047F6B">
            <w:pPr>
              <w:rPr>
                <w:rFonts w:ascii="Trebuchet MS" w:hAnsi="Trebuchet MS" w:cs="Times New Roman"/>
                <w:sz w:val="22"/>
                <w:szCs w:val="22"/>
              </w:rPr>
            </w:pPr>
          </w:p>
        </w:tc>
        <w:tc>
          <w:tcPr>
            <w:tcW w:w="4568"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3F12A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91"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90" w:type="dxa"/>
          </w:tcPr>
          <w:p w14:paraId="72DB12B2" w14:textId="77777777" w:rsidR="00AA6BBB" w:rsidRPr="002C485B" w:rsidRDefault="00AA6BBB" w:rsidP="00AA6BBB">
            <w:pPr>
              <w:rPr>
                <w:rFonts w:ascii="Trebuchet MS" w:hAnsi="Trebuchet MS" w:cs="Times New Roman"/>
                <w:sz w:val="22"/>
                <w:szCs w:val="22"/>
              </w:rPr>
            </w:pPr>
          </w:p>
        </w:tc>
        <w:tc>
          <w:tcPr>
            <w:tcW w:w="2527" w:type="dxa"/>
          </w:tcPr>
          <w:p w14:paraId="59691A64" w14:textId="77777777" w:rsidR="00AA6BBB" w:rsidRPr="002C485B" w:rsidRDefault="00AA6BBB" w:rsidP="00AA6BBB">
            <w:pPr>
              <w:rPr>
                <w:rFonts w:ascii="Trebuchet MS" w:hAnsi="Trebuchet MS" w:cs="Times New Roman"/>
                <w:sz w:val="22"/>
                <w:szCs w:val="22"/>
              </w:rPr>
            </w:pPr>
          </w:p>
        </w:tc>
        <w:tc>
          <w:tcPr>
            <w:tcW w:w="4568"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3F12A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91"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w:t>
            </w:r>
            <w:r w:rsidRPr="00556CE3">
              <w:rPr>
                <w:rFonts w:ascii="Trebuchet MS" w:hAnsi="Trebuchet MS" w:cstheme="minorHAnsi"/>
                <w:sz w:val="22"/>
                <w:szCs w:val="22"/>
              </w:rPr>
              <w:lastRenderedPageBreak/>
              <w:t xml:space="preserve">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407795">
              <w:rPr>
                <w:rFonts w:ascii="Trebuchet MS" w:hAnsi="Trebuchet MS" w:cstheme="minorHAnsi"/>
                <w:sz w:val="22"/>
                <w:szCs w:val="22"/>
              </w:rPr>
              <w:t>lentelės punkte</w:t>
            </w:r>
          </w:p>
        </w:tc>
        <w:tc>
          <w:tcPr>
            <w:tcW w:w="2090" w:type="dxa"/>
          </w:tcPr>
          <w:p w14:paraId="59D14B5D" w14:textId="77777777" w:rsidR="00AA6BBB" w:rsidRPr="002C485B" w:rsidRDefault="00AA6BBB" w:rsidP="00AA6BBB">
            <w:pPr>
              <w:rPr>
                <w:rFonts w:ascii="Trebuchet MS" w:hAnsi="Trebuchet MS" w:cs="Times New Roman"/>
                <w:sz w:val="22"/>
                <w:szCs w:val="22"/>
              </w:rPr>
            </w:pPr>
          </w:p>
        </w:tc>
        <w:tc>
          <w:tcPr>
            <w:tcW w:w="2527" w:type="dxa"/>
          </w:tcPr>
          <w:p w14:paraId="4D4506FA" w14:textId="77777777" w:rsidR="00AA6BBB" w:rsidRPr="002C485B" w:rsidRDefault="00AA6BBB" w:rsidP="00AA6BBB">
            <w:pPr>
              <w:rPr>
                <w:rFonts w:ascii="Trebuchet MS" w:hAnsi="Trebuchet MS" w:cs="Times New Roman"/>
                <w:sz w:val="22"/>
                <w:szCs w:val="22"/>
              </w:rPr>
            </w:pPr>
          </w:p>
        </w:tc>
        <w:tc>
          <w:tcPr>
            <w:tcW w:w="4568"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3F12AB">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91" w:type="dxa"/>
          </w:tcPr>
          <w:p w14:paraId="5ECDFF64" w14:textId="055D8DDE"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rPr>
                <w:t xml:space="preserve">Pirkimo </w:t>
              </w:r>
              <w:r w:rsidRPr="001A47A4">
                <w:rPr>
                  <w:rStyle w:val="Hyperlink"/>
                  <w:rFonts w:ascii="Trebuchet MS" w:hAnsi="Trebuchet MS"/>
                  <w:color w:val="0070C0"/>
                  <w:sz w:val="22"/>
                  <w:szCs w:val="22"/>
                </w:rPr>
                <w:t xml:space="preserve">specialiųjų </w:t>
              </w:r>
              <w:r w:rsidRPr="004F2069">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4F2069">
                <w:rPr>
                  <w:rStyle w:val="Hyperlink"/>
                  <w:rFonts w:ascii="Trebuchet MS" w:hAnsi="Trebuchet MS"/>
                  <w:color w:val="0070C0"/>
                  <w:sz w:val="22"/>
                  <w:szCs w:val="22"/>
                </w:rPr>
                <w:t xml:space="preserve"> priede </w:t>
              </w:r>
              <w:r w:rsidRPr="004F2069">
                <w:rPr>
                  <w:rStyle w:val="Hyperlink"/>
                  <w:rFonts w:ascii="Trebuchet MS" w:eastAsiaTheme="minorHAnsi" w:hAnsi="Trebuchet MS"/>
                  <w:color w:val="0070C0"/>
                  <w:sz w:val="22"/>
                  <w:szCs w:val="22"/>
                </w:rPr>
                <w:t>„Techninė specifikacija“</w:t>
              </w:r>
            </w:hyperlink>
          </w:p>
        </w:tc>
        <w:tc>
          <w:tcPr>
            <w:tcW w:w="2090" w:type="dxa"/>
          </w:tcPr>
          <w:p w14:paraId="1FCB8C80" w14:textId="77777777" w:rsidR="003209EF" w:rsidRPr="002C485B" w:rsidRDefault="003209EF" w:rsidP="003209EF">
            <w:pPr>
              <w:rPr>
                <w:rFonts w:ascii="Trebuchet MS" w:hAnsi="Trebuchet MS" w:cs="Times New Roman"/>
                <w:sz w:val="22"/>
                <w:szCs w:val="22"/>
              </w:rPr>
            </w:pPr>
          </w:p>
        </w:tc>
        <w:tc>
          <w:tcPr>
            <w:tcW w:w="2527" w:type="dxa"/>
          </w:tcPr>
          <w:p w14:paraId="5ED9D6ED" w14:textId="77777777" w:rsidR="003209EF" w:rsidRPr="002C485B" w:rsidRDefault="003209EF" w:rsidP="003209EF">
            <w:pPr>
              <w:rPr>
                <w:rFonts w:ascii="Trebuchet MS" w:hAnsi="Trebuchet MS" w:cs="Times New Roman"/>
                <w:sz w:val="22"/>
                <w:szCs w:val="22"/>
              </w:rPr>
            </w:pPr>
          </w:p>
        </w:tc>
        <w:tc>
          <w:tcPr>
            <w:tcW w:w="4568"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63E7BE4" w14:textId="77777777" w:rsidTr="003F12AB">
        <w:tc>
          <w:tcPr>
            <w:tcW w:w="0" w:type="auto"/>
          </w:tcPr>
          <w:p w14:paraId="2C02A8E6" w14:textId="770023AC" w:rsidR="003209EF" w:rsidRPr="002A19EC" w:rsidRDefault="003209EF" w:rsidP="003209EF">
            <w:pPr>
              <w:rPr>
                <w:rFonts w:ascii="Trebuchet MS" w:hAnsi="Trebuchet MS" w:cs="Times New Roman"/>
                <w:sz w:val="22"/>
                <w:szCs w:val="22"/>
              </w:rPr>
            </w:pPr>
            <w:r>
              <w:rPr>
                <w:rFonts w:ascii="Trebuchet MS" w:hAnsi="Trebuchet MS" w:cs="Times New Roman"/>
                <w:sz w:val="22"/>
                <w:szCs w:val="22"/>
              </w:rPr>
              <w:t>8</w:t>
            </w:r>
            <w:r w:rsidRPr="002A19EC">
              <w:rPr>
                <w:rFonts w:ascii="Trebuchet MS" w:hAnsi="Trebuchet MS" w:cs="Times New Roman"/>
                <w:sz w:val="22"/>
                <w:szCs w:val="22"/>
              </w:rPr>
              <w:t>.</w:t>
            </w:r>
          </w:p>
        </w:tc>
        <w:tc>
          <w:tcPr>
            <w:tcW w:w="4291" w:type="dxa"/>
          </w:tcPr>
          <w:p w14:paraId="7D1659FD" w14:textId="771BB2EC" w:rsidR="003209EF" w:rsidRPr="002A19EC" w:rsidRDefault="003C6D52" w:rsidP="003209EF">
            <w:pPr>
              <w:pStyle w:val="Heading2"/>
              <w:spacing w:before="0"/>
              <w:rPr>
                <w:rFonts w:ascii="Trebuchet MS" w:eastAsiaTheme="minorHAnsi" w:hAnsi="Trebuchet MS" w:cs="Times New Roman"/>
                <w:bCs/>
                <w:iCs/>
                <w:color w:val="0070C0"/>
                <w:sz w:val="22"/>
                <w:szCs w:val="22"/>
              </w:rPr>
            </w:pPr>
            <w:r w:rsidRPr="003C6D52">
              <w:rPr>
                <w:rFonts w:ascii="Trebuchet MS" w:hAnsi="Trebuchet MS" w:cs="Arial"/>
                <w:color w:val="auto"/>
                <w:sz w:val="22"/>
                <w:szCs w:val="22"/>
                <w:lang w:bidi="hi-IN"/>
              </w:rPr>
              <w:t>Užpildytas</w:t>
            </w:r>
            <w:r w:rsidRPr="0050079B">
              <w:rPr>
                <w:rFonts w:ascii="Trebuchet MS" w:hAnsi="Trebuchet MS" w:cs="Arial"/>
                <w:sz w:val="22"/>
                <w:szCs w:val="22"/>
                <w:lang w:bidi="hi-IN"/>
              </w:rPr>
              <w:t xml:space="preserve"> </w:t>
            </w:r>
            <w:r w:rsidRPr="00140B3E">
              <w:rPr>
                <w:rFonts w:ascii="Trebuchet MS" w:hAnsi="Trebuchet MS" w:cs="Arial"/>
                <w:color w:val="0070C0"/>
                <w:sz w:val="22"/>
                <w:szCs w:val="22"/>
                <w:lang w:bidi="hi-IN"/>
              </w:rPr>
              <w:t xml:space="preserve">Pirkimo </w:t>
            </w:r>
            <w:r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 xml:space="preserve">Tiekėjo deklaracija dėl atitikties VPĮ 45 str. 2 </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 nuostatoms</w:t>
            </w:r>
            <w:r w:rsidRPr="00140B3E">
              <w:rPr>
                <w:rFonts w:ascii="Trebuchet MS" w:hAnsi="Trebuchet MS" w:cs="Arial"/>
                <w:color w:val="0070C0"/>
                <w:sz w:val="22"/>
                <w:szCs w:val="22"/>
                <w:lang w:bidi="hi-IN"/>
              </w:rPr>
              <w:t>“</w:t>
            </w:r>
          </w:p>
        </w:tc>
        <w:tc>
          <w:tcPr>
            <w:tcW w:w="2090" w:type="dxa"/>
          </w:tcPr>
          <w:p w14:paraId="5D874854" w14:textId="77777777" w:rsidR="003209EF" w:rsidRPr="002C485B" w:rsidRDefault="003209EF" w:rsidP="003209EF">
            <w:pPr>
              <w:rPr>
                <w:rFonts w:ascii="Trebuchet MS" w:hAnsi="Trebuchet MS" w:cs="Times New Roman"/>
                <w:sz w:val="22"/>
                <w:szCs w:val="22"/>
              </w:rPr>
            </w:pPr>
          </w:p>
        </w:tc>
        <w:tc>
          <w:tcPr>
            <w:tcW w:w="2527" w:type="dxa"/>
          </w:tcPr>
          <w:p w14:paraId="29EE9D74" w14:textId="77777777" w:rsidR="003209EF" w:rsidRPr="002C485B" w:rsidRDefault="003209EF" w:rsidP="003209EF">
            <w:pPr>
              <w:rPr>
                <w:rFonts w:ascii="Trebuchet MS" w:hAnsi="Trebuchet MS" w:cs="Times New Roman"/>
                <w:sz w:val="22"/>
                <w:szCs w:val="22"/>
              </w:rPr>
            </w:pPr>
          </w:p>
        </w:tc>
        <w:tc>
          <w:tcPr>
            <w:tcW w:w="4568" w:type="dxa"/>
          </w:tcPr>
          <w:p w14:paraId="421B23F0"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3F12AB">
        <w:tc>
          <w:tcPr>
            <w:tcW w:w="0" w:type="auto"/>
          </w:tcPr>
          <w:p w14:paraId="3CA88088" w14:textId="5E51A92B" w:rsidR="003209EF" w:rsidRDefault="003209EF" w:rsidP="003209EF">
            <w:pPr>
              <w:rPr>
                <w:rFonts w:ascii="Trebuchet MS" w:hAnsi="Trebuchet MS" w:cs="Times New Roman"/>
                <w:sz w:val="22"/>
                <w:szCs w:val="22"/>
              </w:rPr>
            </w:pPr>
            <w:r>
              <w:rPr>
                <w:rFonts w:ascii="Trebuchet MS" w:hAnsi="Trebuchet MS" w:cs="Times New Roman"/>
                <w:sz w:val="22"/>
                <w:szCs w:val="22"/>
              </w:rPr>
              <w:t>9.</w:t>
            </w:r>
          </w:p>
        </w:tc>
        <w:tc>
          <w:tcPr>
            <w:tcW w:w="4291" w:type="dxa"/>
          </w:tcPr>
          <w:p w14:paraId="2757BD45" w14:textId="44D64913" w:rsidR="003209EF" w:rsidRPr="004A23F3" w:rsidRDefault="003B60C7" w:rsidP="003209EF">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90" w:type="dxa"/>
          </w:tcPr>
          <w:p w14:paraId="6C04CE10" w14:textId="77777777" w:rsidR="003209EF" w:rsidRPr="002C485B" w:rsidRDefault="003209EF" w:rsidP="003209EF">
            <w:pPr>
              <w:rPr>
                <w:rFonts w:ascii="Trebuchet MS" w:hAnsi="Trebuchet MS" w:cs="Times New Roman"/>
                <w:sz w:val="22"/>
                <w:szCs w:val="22"/>
              </w:rPr>
            </w:pPr>
          </w:p>
        </w:tc>
        <w:tc>
          <w:tcPr>
            <w:tcW w:w="2527" w:type="dxa"/>
          </w:tcPr>
          <w:p w14:paraId="0F623F64" w14:textId="77777777" w:rsidR="003209EF" w:rsidRPr="002C485B" w:rsidRDefault="003209EF" w:rsidP="003209EF">
            <w:pPr>
              <w:rPr>
                <w:rFonts w:ascii="Trebuchet MS" w:hAnsi="Trebuchet MS" w:cs="Times New Roman"/>
                <w:sz w:val="22"/>
                <w:szCs w:val="22"/>
              </w:rPr>
            </w:pPr>
          </w:p>
        </w:tc>
        <w:tc>
          <w:tcPr>
            <w:tcW w:w="4568" w:type="dxa"/>
          </w:tcPr>
          <w:p w14:paraId="4726914E" w14:textId="77777777" w:rsidR="003209EF" w:rsidRPr="002C485B" w:rsidRDefault="003209EF" w:rsidP="003209EF">
            <w:pPr>
              <w:rPr>
                <w:rFonts w:ascii="Trebuchet MS" w:hAnsi="Trebuchet MS" w:cs="Times New Roman"/>
                <w:sz w:val="22"/>
                <w:szCs w:val="22"/>
              </w:rPr>
            </w:pPr>
          </w:p>
        </w:tc>
      </w:tr>
      <w:tr w:rsidR="003209EF" w:rsidRPr="002C485B" w14:paraId="0BE5B645" w14:textId="77777777" w:rsidTr="003F12AB">
        <w:tc>
          <w:tcPr>
            <w:tcW w:w="0" w:type="auto"/>
          </w:tcPr>
          <w:p w14:paraId="114593CD" w14:textId="25CACB9D" w:rsidR="003209EF" w:rsidRDefault="000358E2" w:rsidP="003209EF">
            <w:pPr>
              <w:rPr>
                <w:rFonts w:ascii="Trebuchet MS" w:hAnsi="Trebuchet MS" w:cs="Times New Roman"/>
                <w:sz w:val="22"/>
                <w:szCs w:val="22"/>
              </w:rPr>
            </w:pPr>
            <w:r>
              <w:rPr>
                <w:rFonts w:ascii="Trebuchet MS" w:hAnsi="Trebuchet MS" w:cs="Times New Roman"/>
                <w:sz w:val="22"/>
                <w:szCs w:val="22"/>
              </w:rPr>
              <w:t>10</w:t>
            </w:r>
            <w:r w:rsidR="003209EF">
              <w:rPr>
                <w:rFonts w:ascii="Trebuchet MS" w:hAnsi="Trebuchet MS" w:cs="Times New Roman"/>
                <w:sz w:val="22"/>
                <w:szCs w:val="22"/>
              </w:rPr>
              <w:t xml:space="preserve">. </w:t>
            </w:r>
          </w:p>
        </w:tc>
        <w:tc>
          <w:tcPr>
            <w:tcW w:w="4291" w:type="dxa"/>
          </w:tcPr>
          <w:p w14:paraId="3543DD24" w14:textId="5E6F8477" w:rsidR="003209EF" w:rsidRPr="004A23F3" w:rsidRDefault="00A05D84" w:rsidP="003209EF">
            <w:pPr>
              <w:pStyle w:val="Heading2"/>
              <w:spacing w:before="0"/>
              <w:rPr>
                <w:rFonts w:ascii="Trebuchet MS" w:eastAsiaTheme="minorHAnsi" w:hAnsi="Trebuchet MS" w:cstheme="minorHAnsi"/>
                <w:color w:val="auto"/>
                <w:sz w:val="22"/>
                <w:szCs w:val="22"/>
              </w:rPr>
            </w:pPr>
            <w:r>
              <w:rPr>
                <w:rFonts w:ascii="Trebuchet MS" w:hAnsi="Trebuchet MS" w:cstheme="minorHAnsi"/>
                <w:color w:val="0070C0"/>
                <w:sz w:val="22"/>
                <w:szCs w:val="22"/>
              </w:rPr>
              <w:t xml:space="preserve">Pirkimo </w:t>
            </w:r>
            <w:r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w:t>
            </w:r>
            <w:r w:rsidR="003C11C4">
              <w:rPr>
                <w:rFonts w:ascii="Trebuchet MS" w:hAnsi="Trebuchet MS" w:cstheme="minorHAnsi"/>
                <w:color w:val="0070C0"/>
                <w:sz w:val="22"/>
                <w:szCs w:val="22"/>
              </w:rPr>
              <w:t xml:space="preserve">e </w:t>
            </w:r>
            <w:r>
              <w:rPr>
                <w:rFonts w:ascii="Trebuchet MS" w:hAnsi="Trebuchet MS" w:cstheme="minorHAnsi"/>
                <w:color w:val="0070C0"/>
                <w:sz w:val="22"/>
                <w:szCs w:val="22"/>
              </w:rPr>
              <w:t>„Tiekėjų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sidRPr="00A05D84">
              <w:rPr>
                <w:rFonts w:ascii="Trebuchet MS" w:eastAsiaTheme="minorHAnsi" w:hAnsi="Trebuchet MS" w:cstheme="minorHAnsi"/>
                <w:color w:val="auto"/>
                <w:sz w:val="22"/>
                <w:szCs w:val="22"/>
              </w:rPr>
              <w:t>nurodyti dokumentai</w:t>
            </w:r>
          </w:p>
        </w:tc>
        <w:tc>
          <w:tcPr>
            <w:tcW w:w="2090" w:type="dxa"/>
          </w:tcPr>
          <w:p w14:paraId="0787745D" w14:textId="77777777" w:rsidR="003209EF" w:rsidRPr="002C485B" w:rsidRDefault="003209EF" w:rsidP="003209EF">
            <w:pPr>
              <w:rPr>
                <w:rFonts w:ascii="Trebuchet MS" w:hAnsi="Trebuchet MS" w:cs="Times New Roman"/>
                <w:sz w:val="22"/>
                <w:szCs w:val="22"/>
              </w:rPr>
            </w:pPr>
          </w:p>
        </w:tc>
        <w:tc>
          <w:tcPr>
            <w:tcW w:w="2527" w:type="dxa"/>
          </w:tcPr>
          <w:p w14:paraId="7287D5CB" w14:textId="77777777" w:rsidR="003209EF" w:rsidRPr="002C485B" w:rsidRDefault="003209EF" w:rsidP="003209EF">
            <w:pPr>
              <w:rPr>
                <w:rFonts w:ascii="Trebuchet MS" w:hAnsi="Trebuchet MS" w:cs="Times New Roman"/>
                <w:sz w:val="22"/>
                <w:szCs w:val="22"/>
              </w:rPr>
            </w:pPr>
          </w:p>
        </w:tc>
        <w:tc>
          <w:tcPr>
            <w:tcW w:w="4568" w:type="dxa"/>
          </w:tcPr>
          <w:p w14:paraId="6021CDEC"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2"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4"/>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1EFCD" w14:textId="77777777" w:rsidR="00743F0B" w:rsidRDefault="00743F0B" w:rsidP="00D05666">
      <w:r>
        <w:separator/>
      </w:r>
    </w:p>
  </w:endnote>
  <w:endnote w:type="continuationSeparator" w:id="0">
    <w:p w14:paraId="3D43E84A" w14:textId="77777777" w:rsidR="00743F0B" w:rsidRDefault="00743F0B" w:rsidP="00D05666">
      <w:r>
        <w:continuationSeparator/>
      </w:r>
    </w:p>
  </w:endnote>
  <w:endnote w:type="continuationNotice" w:id="1">
    <w:p w14:paraId="54396CB5" w14:textId="77777777" w:rsidR="00743F0B" w:rsidRDefault="00743F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1839B" w14:textId="77777777" w:rsidR="00743F0B" w:rsidRDefault="00743F0B" w:rsidP="00D05666">
      <w:r>
        <w:separator/>
      </w:r>
    </w:p>
  </w:footnote>
  <w:footnote w:type="continuationSeparator" w:id="0">
    <w:p w14:paraId="42C4A05A" w14:textId="77777777" w:rsidR="00743F0B" w:rsidRDefault="00743F0B" w:rsidP="00D05666">
      <w:r>
        <w:continuationSeparator/>
      </w:r>
    </w:p>
  </w:footnote>
  <w:footnote w:type="continuationNotice" w:id="1">
    <w:p w14:paraId="51D5E481" w14:textId="77777777" w:rsidR="00743F0B" w:rsidRDefault="00743F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CB2284F"/>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8"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1"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3"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6"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9"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5"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7"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9"/>
  </w:num>
  <w:num w:numId="2" w16cid:durableId="489061388">
    <w:abstractNumId w:val="16"/>
  </w:num>
  <w:num w:numId="3" w16cid:durableId="641546388">
    <w:abstractNumId w:val="24"/>
  </w:num>
  <w:num w:numId="4" w16cid:durableId="1227642824">
    <w:abstractNumId w:val="48"/>
  </w:num>
  <w:num w:numId="5" w16cid:durableId="52429342">
    <w:abstractNumId w:val="58"/>
  </w:num>
  <w:num w:numId="6" w16cid:durableId="1764177923">
    <w:abstractNumId w:val="43"/>
  </w:num>
  <w:num w:numId="7" w16cid:durableId="1370035847">
    <w:abstractNumId w:val="67"/>
  </w:num>
  <w:num w:numId="8" w16cid:durableId="324476881">
    <w:abstractNumId w:val="36"/>
  </w:num>
  <w:num w:numId="9" w16cid:durableId="1152864972">
    <w:abstractNumId w:val="65"/>
  </w:num>
  <w:num w:numId="10" w16cid:durableId="1197541754">
    <w:abstractNumId w:val="7"/>
  </w:num>
  <w:num w:numId="11" w16cid:durableId="2095390473">
    <w:abstractNumId w:val="64"/>
  </w:num>
  <w:num w:numId="12" w16cid:durableId="358355988">
    <w:abstractNumId w:val="17"/>
  </w:num>
  <w:num w:numId="13" w16cid:durableId="1157108758">
    <w:abstractNumId w:val="9"/>
  </w:num>
  <w:num w:numId="14" w16cid:durableId="659579505">
    <w:abstractNumId w:val="18"/>
  </w:num>
  <w:num w:numId="15" w16cid:durableId="1040285459">
    <w:abstractNumId w:val="13"/>
  </w:num>
  <w:num w:numId="16" w16cid:durableId="698235859">
    <w:abstractNumId w:val="28"/>
  </w:num>
  <w:num w:numId="17" w16cid:durableId="2126651789">
    <w:abstractNumId w:val="53"/>
  </w:num>
  <w:num w:numId="18" w16cid:durableId="1283923501">
    <w:abstractNumId w:val="19"/>
  </w:num>
  <w:num w:numId="19" w16cid:durableId="267274478">
    <w:abstractNumId w:val="40"/>
  </w:num>
  <w:num w:numId="20" w16cid:durableId="69040881">
    <w:abstractNumId w:val="51"/>
  </w:num>
  <w:num w:numId="21" w16cid:durableId="43721811">
    <w:abstractNumId w:val="54"/>
  </w:num>
  <w:num w:numId="22" w16cid:durableId="349767737">
    <w:abstractNumId w:val="32"/>
  </w:num>
  <w:num w:numId="23" w16cid:durableId="758213266">
    <w:abstractNumId w:val="50"/>
  </w:num>
  <w:num w:numId="24" w16cid:durableId="704523057">
    <w:abstractNumId w:val="23"/>
  </w:num>
  <w:num w:numId="25" w16cid:durableId="1418134482">
    <w:abstractNumId w:val="31"/>
  </w:num>
  <w:num w:numId="26" w16cid:durableId="1760057154">
    <w:abstractNumId w:val="66"/>
  </w:num>
  <w:num w:numId="27" w16cid:durableId="841314018">
    <w:abstractNumId w:val="62"/>
  </w:num>
  <w:num w:numId="28" w16cid:durableId="2001228388">
    <w:abstractNumId w:val="61"/>
  </w:num>
  <w:num w:numId="29" w16cid:durableId="247465515">
    <w:abstractNumId w:val="33"/>
  </w:num>
  <w:num w:numId="30" w16cid:durableId="986129994">
    <w:abstractNumId w:val="8"/>
  </w:num>
  <w:num w:numId="31" w16cid:durableId="255525349">
    <w:abstractNumId w:val="20"/>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6"/>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1"/>
  </w:num>
  <w:num w:numId="45" w16cid:durableId="1149860067">
    <w:abstractNumId w:val="35"/>
  </w:num>
  <w:num w:numId="46" w16cid:durableId="245575917">
    <w:abstractNumId w:val="38"/>
  </w:num>
  <w:num w:numId="47" w16cid:durableId="593784312">
    <w:abstractNumId w:val="11"/>
  </w:num>
  <w:num w:numId="48" w16cid:durableId="589970969">
    <w:abstractNumId w:val="25"/>
  </w:num>
  <w:num w:numId="49" w16cid:durableId="1936551812">
    <w:abstractNumId w:val="37"/>
  </w:num>
  <w:num w:numId="50" w16cid:durableId="359819026">
    <w:abstractNumId w:val="6"/>
  </w:num>
  <w:num w:numId="51" w16cid:durableId="238056413">
    <w:abstractNumId w:val="68"/>
  </w:num>
  <w:num w:numId="52" w16cid:durableId="376780110">
    <w:abstractNumId w:val="30"/>
  </w:num>
  <w:num w:numId="53" w16cid:durableId="1782187858">
    <w:abstractNumId w:val="45"/>
  </w:num>
  <w:num w:numId="54" w16cid:durableId="530538328">
    <w:abstractNumId w:val="15"/>
  </w:num>
  <w:num w:numId="55" w16cid:durableId="1905876402">
    <w:abstractNumId w:val="42"/>
  </w:num>
  <w:num w:numId="56" w16cid:durableId="319770087">
    <w:abstractNumId w:val="56"/>
  </w:num>
  <w:num w:numId="57" w16cid:durableId="1377508755">
    <w:abstractNumId w:val="34"/>
  </w:num>
  <w:num w:numId="58" w16cid:durableId="1454397879">
    <w:abstractNumId w:val="55"/>
  </w:num>
  <w:num w:numId="59" w16cid:durableId="1616210920">
    <w:abstractNumId w:val="41"/>
  </w:num>
  <w:num w:numId="60" w16cid:durableId="1441148995">
    <w:abstractNumId w:val="44"/>
  </w:num>
  <w:num w:numId="61" w16cid:durableId="145442242">
    <w:abstractNumId w:val="47"/>
  </w:num>
  <w:num w:numId="62" w16cid:durableId="224687713">
    <w:abstractNumId w:val="12"/>
  </w:num>
  <w:num w:numId="63" w16cid:durableId="185867553">
    <w:abstractNumId w:val="46"/>
  </w:num>
  <w:num w:numId="64" w16cid:durableId="718095515">
    <w:abstractNumId w:val="57"/>
  </w:num>
  <w:num w:numId="65" w16cid:durableId="963776281">
    <w:abstractNumId w:val="27"/>
  </w:num>
  <w:num w:numId="66" w16cid:durableId="267544215">
    <w:abstractNumId w:val="22"/>
  </w:num>
  <w:num w:numId="67" w16cid:durableId="1624195546">
    <w:abstractNumId w:val="39"/>
  </w:num>
  <w:num w:numId="68" w16cid:durableId="493181308">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6BFC"/>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4BB4"/>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8BD"/>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795"/>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073"/>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277D"/>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3D73"/>
    <w:rsid w:val="007243EB"/>
    <w:rsid w:val="00724B68"/>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3F0B"/>
    <w:rsid w:val="0074401D"/>
    <w:rsid w:val="0074429A"/>
    <w:rsid w:val="00744D22"/>
    <w:rsid w:val="00745110"/>
    <w:rsid w:val="007451DC"/>
    <w:rsid w:val="007457DF"/>
    <w:rsid w:val="00746011"/>
    <w:rsid w:val="00747175"/>
    <w:rsid w:val="0074743B"/>
    <w:rsid w:val="00747663"/>
    <w:rsid w:val="00747A97"/>
    <w:rsid w:val="00751799"/>
    <w:rsid w:val="00751BD0"/>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2D31"/>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98E"/>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6316"/>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C7511"/>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189716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0767210">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3D5A37D5-5114-4A48-B734-C5DEED120FB6}">
  <ds:schemaRefs>
    <ds:schemaRef ds:uri="http://schemas.microsoft.com/sharepoint/v3/contenttype/forms"/>
  </ds:schemaRefs>
</ds:datastoreItem>
</file>

<file path=customXml/itemProps2.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customXml/itemProps3.xml><?xml version="1.0" encoding="utf-8"?>
<ds:datastoreItem xmlns:ds="http://schemas.openxmlformats.org/officeDocument/2006/customXml" ds:itemID="{0330E26F-6E42-4756-B49C-32799513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6B4A6-EF30-462D-AF30-8DCEF4D53D64}">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1611</Words>
  <Characters>9189</Characters>
  <Application>Microsoft Office Word</Application>
  <DocSecurity>0</DocSecurity>
  <Lines>76</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4</cp:revision>
  <cp:lastPrinted>2022-04-29T11:22:00Z</cp:lastPrinted>
  <dcterms:created xsi:type="dcterms:W3CDTF">2025-09-12T10:50:00Z</dcterms:created>
  <dcterms:modified xsi:type="dcterms:W3CDTF">2025-10-31T11:07:00Z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